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F6962" w14:textId="156C1123" w:rsidR="004D565C" w:rsidRPr="00B06A70" w:rsidRDefault="00B06A70" w:rsidP="00B06A70">
      <w:pPr>
        <w:tabs>
          <w:tab w:val="left" w:pos="8740"/>
        </w:tabs>
        <w:spacing w:before="55" w:line="360" w:lineRule="exact"/>
        <w:jc w:val="center"/>
        <w:rPr>
          <w:rFonts w:asciiTheme="minorHAnsi" w:eastAsia="Arial" w:hAnsiTheme="minorHAnsi" w:cstheme="minorHAnsi"/>
          <w:b/>
          <w:bCs/>
          <w:sz w:val="36"/>
          <w:szCs w:val="36"/>
        </w:rPr>
      </w:pPr>
      <w:r w:rsidRPr="00B06A70">
        <w:rPr>
          <w:rFonts w:asciiTheme="minorHAnsi" w:eastAsia="Arial" w:hAnsiTheme="minorHAnsi" w:cstheme="minorHAnsi"/>
          <w:b/>
          <w:bCs/>
          <w:w w:val="99"/>
          <w:position w:val="-1"/>
          <w:sz w:val="36"/>
          <w:szCs w:val="36"/>
          <w:u w:color="000000"/>
        </w:rPr>
        <w:t>Med</w:t>
      </w:r>
      <w:r w:rsidRPr="00B06A70">
        <w:rPr>
          <w:rFonts w:asciiTheme="minorHAnsi" w:eastAsia="Arial" w:hAnsiTheme="minorHAnsi" w:cstheme="minorHAnsi"/>
          <w:b/>
          <w:bCs/>
          <w:spacing w:val="2"/>
          <w:w w:val="99"/>
          <w:position w:val="-1"/>
          <w:sz w:val="36"/>
          <w:szCs w:val="36"/>
          <w:u w:color="000000"/>
        </w:rPr>
        <w:t>i</w:t>
      </w:r>
      <w:r w:rsidRPr="00B06A70">
        <w:rPr>
          <w:rFonts w:asciiTheme="minorHAnsi" w:eastAsia="Arial" w:hAnsiTheme="minorHAnsi" w:cstheme="minorHAnsi"/>
          <w:b/>
          <w:bCs/>
          <w:spacing w:val="1"/>
          <w:w w:val="99"/>
          <w:position w:val="-1"/>
          <w:sz w:val="36"/>
          <w:szCs w:val="36"/>
          <w:u w:color="000000"/>
        </w:rPr>
        <w:t>c</w:t>
      </w:r>
      <w:r w:rsidRPr="00B06A70">
        <w:rPr>
          <w:rFonts w:asciiTheme="minorHAnsi" w:eastAsia="Arial" w:hAnsiTheme="minorHAnsi" w:cstheme="minorHAnsi"/>
          <w:b/>
          <w:bCs/>
          <w:w w:val="99"/>
          <w:position w:val="-1"/>
          <w:sz w:val="36"/>
          <w:szCs w:val="36"/>
          <w:u w:color="000000"/>
        </w:rPr>
        <w:t>al</w:t>
      </w:r>
      <w:r w:rsidRPr="00B06A70">
        <w:rPr>
          <w:rFonts w:asciiTheme="minorHAnsi" w:eastAsia="Arial" w:hAnsiTheme="minorHAnsi" w:cstheme="minorHAnsi"/>
          <w:b/>
          <w:bCs/>
          <w:spacing w:val="1"/>
          <w:position w:val="-1"/>
          <w:sz w:val="36"/>
          <w:szCs w:val="36"/>
          <w:u w:color="000000"/>
        </w:rPr>
        <w:t xml:space="preserve"> </w:t>
      </w:r>
      <w:r w:rsidRPr="00B06A70">
        <w:rPr>
          <w:rFonts w:asciiTheme="minorHAnsi" w:eastAsia="Arial" w:hAnsiTheme="minorHAnsi" w:cstheme="minorHAnsi"/>
          <w:b/>
          <w:bCs/>
          <w:w w:val="99"/>
          <w:position w:val="-1"/>
          <w:sz w:val="36"/>
          <w:szCs w:val="36"/>
          <w:u w:color="000000"/>
        </w:rPr>
        <w:t>A</w:t>
      </w:r>
      <w:r w:rsidRPr="00B06A70">
        <w:rPr>
          <w:rFonts w:asciiTheme="minorHAnsi" w:eastAsia="Arial" w:hAnsiTheme="minorHAnsi" w:cstheme="minorHAnsi"/>
          <w:b/>
          <w:bCs/>
          <w:spacing w:val="2"/>
          <w:w w:val="99"/>
          <w:position w:val="-1"/>
          <w:sz w:val="36"/>
          <w:szCs w:val="36"/>
          <w:u w:color="000000"/>
        </w:rPr>
        <w:t>s</w:t>
      </w:r>
      <w:r w:rsidRPr="00B06A70">
        <w:rPr>
          <w:rFonts w:asciiTheme="minorHAnsi" w:eastAsia="Arial" w:hAnsiTheme="minorHAnsi" w:cstheme="minorHAnsi"/>
          <w:b/>
          <w:bCs/>
          <w:spacing w:val="-1"/>
          <w:w w:val="99"/>
          <w:position w:val="-1"/>
          <w:sz w:val="36"/>
          <w:szCs w:val="36"/>
          <w:u w:color="000000"/>
        </w:rPr>
        <w:t>s</w:t>
      </w:r>
      <w:r w:rsidRPr="00B06A70">
        <w:rPr>
          <w:rFonts w:asciiTheme="minorHAnsi" w:eastAsia="Arial" w:hAnsiTheme="minorHAnsi" w:cstheme="minorHAnsi"/>
          <w:b/>
          <w:bCs/>
          <w:spacing w:val="1"/>
          <w:w w:val="99"/>
          <w:position w:val="-1"/>
          <w:sz w:val="36"/>
          <w:szCs w:val="36"/>
          <w:u w:color="000000"/>
        </w:rPr>
        <w:t>is</w:t>
      </w:r>
      <w:r w:rsidRPr="00B06A70">
        <w:rPr>
          <w:rFonts w:asciiTheme="minorHAnsi" w:eastAsia="Arial" w:hAnsiTheme="minorHAnsi" w:cstheme="minorHAnsi"/>
          <w:b/>
          <w:bCs/>
          <w:w w:val="99"/>
          <w:position w:val="-1"/>
          <w:sz w:val="36"/>
          <w:szCs w:val="36"/>
          <w:u w:color="000000"/>
        </w:rPr>
        <w:t>ta</w:t>
      </w:r>
      <w:r w:rsidRPr="00B06A70">
        <w:rPr>
          <w:rFonts w:asciiTheme="minorHAnsi" w:eastAsia="Arial" w:hAnsiTheme="minorHAnsi" w:cstheme="minorHAnsi"/>
          <w:b/>
          <w:bCs/>
          <w:spacing w:val="-2"/>
          <w:w w:val="99"/>
          <w:position w:val="-1"/>
          <w:sz w:val="36"/>
          <w:szCs w:val="36"/>
          <w:u w:color="000000"/>
        </w:rPr>
        <w:t>n</w:t>
      </w:r>
      <w:r w:rsidRPr="00B06A70">
        <w:rPr>
          <w:rFonts w:asciiTheme="minorHAnsi" w:eastAsia="Arial" w:hAnsiTheme="minorHAnsi" w:cstheme="minorHAnsi"/>
          <w:b/>
          <w:bCs/>
          <w:position w:val="-1"/>
          <w:sz w:val="36"/>
          <w:szCs w:val="36"/>
          <w:u w:color="000000"/>
        </w:rPr>
        <w:t>t</w:t>
      </w:r>
    </w:p>
    <w:p w14:paraId="3211B8AB" w14:textId="0C77E3BA" w:rsidR="00B06A70" w:rsidRDefault="00B06A70" w:rsidP="00B06A70">
      <w:pPr>
        <w:spacing w:before="29"/>
        <w:rPr>
          <w:rFonts w:asciiTheme="minorHAnsi" w:eastAsia="Arial" w:hAnsiTheme="minorHAnsi" w:cstheme="minorHAnsi"/>
          <w:spacing w:val="1"/>
          <w:sz w:val="24"/>
          <w:szCs w:val="24"/>
        </w:rPr>
      </w:pPr>
      <w:r>
        <w:rPr>
          <w:rFonts w:ascii="Calibri" w:hAnsi="Calibri" w:cs="Calibri"/>
          <w:sz w:val="22"/>
          <w:szCs w:val="22"/>
        </w:rPr>
        <w:t>Leopold Mckinney</w:t>
      </w:r>
    </w:p>
    <w:p w14:paraId="57A53B6B" w14:textId="658E7424" w:rsidR="004D565C" w:rsidRDefault="00B06A70" w:rsidP="00B06A70">
      <w:pPr>
        <w:spacing w:before="29"/>
        <w:rPr>
          <w:rFonts w:asciiTheme="minorHAnsi" w:eastAsia="Arial" w:hAnsiTheme="minorHAnsi" w:cstheme="minorHAnsi"/>
          <w:color w:val="000000"/>
          <w:sz w:val="24"/>
          <w:szCs w:val="24"/>
        </w:rPr>
      </w:pPr>
      <w:hyperlink r:id="rId5" w:history="1">
        <w:r w:rsidRPr="00B06A70">
          <w:rPr>
            <w:rStyle w:val="Hyperlink"/>
            <w:rFonts w:asciiTheme="minorHAnsi" w:eastAsia="Arial" w:hAnsiTheme="minorHAnsi" w:cstheme="minorHAnsi"/>
            <w:spacing w:val="-2"/>
            <w:sz w:val="24"/>
            <w:szCs w:val="24"/>
            <w:u w:val="none"/>
          </w:rPr>
          <w:t>S</w:t>
        </w:r>
      </w:hyperlink>
      <w:r w:rsidRPr="00B06A70">
        <w:rPr>
          <w:rFonts w:asciiTheme="minorHAnsi" w:eastAsia="Arial" w:hAnsiTheme="minorHAnsi" w:cstheme="minorHAnsi"/>
          <w:color w:val="000000"/>
          <w:spacing w:val="1"/>
          <w:sz w:val="24"/>
          <w:szCs w:val="24"/>
        </w:rPr>
        <w:t>ea</w:t>
      </w:r>
      <w:r w:rsidRPr="00B06A70">
        <w:rPr>
          <w:rFonts w:asciiTheme="minorHAnsi" w:eastAsia="Arial" w:hAnsiTheme="minorHAnsi" w:cstheme="minorHAnsi"/>
          <w:color w:val="000000"/>
          <w:spacing w:val="-2"/>
          <w:sz w:val="24"/>
          <w:szCs w:val="24"/>
        </w:rPr>
        <w:t>t</w:t>
      </w:r>
      <w:r w:rsidRPr="00B06A70">
        <w:rPr>
          <w:rFonts w:asciiTheme="minorHAnsi" w:eastAsia="Arial" w:hAnsiTheme="minorHAnsi" w:cstheme="minorHAnsi"/>
          <w:color w:val="000000"/>
          <w:sz w:val="24"/>
          <w:szCs w:val="24"/>
        </w:rPr>
        <w:t>tl</w:t>
      </w:r>
      <w:r w:rsidRPr="00B06A70">
        <w:rPr>
          <w:rFonts w:asciiTheme="minorHAnsi" w:eastAsia="Arial" w:hAnsiTheme="minorHAnsi" w:cstheme="minorHAnsi"/>
          <w:color w:val="000000"/>
          <w:spacing w:val="1"/>
          <w:sz w:val="24"/>
          <w:szCs w:val="24"/>
        </w:rPr>
        <w:t>e</w:t>
      </w:r>
      <w:r w:rsidRPr="00B06A70">
        <w:rPr>
          <w:rFonts w:asciiTheme="minorHAnsi" w:eastAsia="Arial" w:hAnsiTheme="minorHAnsi" w:cstheme="minorHAnsi"/>
          <w:color w:val="000000"/>
          <w:sz w:val="24"/>
          <w:szCs w:val="24"/>
        </w:rPr>
        <w:t>,</w:t>
      </w:r>
      <w:r w:rsidRPr="00B06A70">
        <w:rPr>
          <w:rFonts w:asciiTheme="minorHAnsi" w:eastAsia="Arial" w:hAnsiTheme="minorHAnsi" w:cstheme="minorHAnsi"/>
          <w:color w:val="000000"/>
          <w:spacing w:val="-6"/>
          <w:sz w:val="24"/>
          <w:szCs w:val="24"/>
        </w:rPr>
        <w:t xml:space="preserve"> </w:t>
      </w:r>
      <w:r w:rsidRPr="00B06A70">
        <w:rPr>
          <w:rFonts w:asciiTheme="minorHAnsi" w:eastAsia="Arial" w:hAnsiTheme="minorHAnsi" w:cstheme="minorHAnsi"/>
          <w:color w:val="000000"/>
          <w:spacing w:val="8"/>
          <w:sz w:val="24"/>
          <w:szCs w:val="24"/>
        </w:rPr>
        <w:t>W</w:t>
      </w:r>
      <w:r w:rsidRPr="00B06A70">
        <w:rPr>
          <w:rFonts w:asciiTheme="minorHAnsi" w:eastAsia="Arial" w:hAnsiTheme="minorHAnsi" w:cstheme="minorHAnsi"/>
          <w:color w:val="000000"/>
          <w:sz w:val="24"/>
          <w:szCs w:val="24"/>
        </w:rPr>
        <w:t>A</w:t>
      </w:r>
    </w:p>
    <w:p w14:paraId="1DCBD0FF" w14:textId="77777777" w:rsidR="00B06A70" w:rsidRPr="00B06A70" w:rsidRDefault="00B06A70" w:rsidP="00B06A70">
      <w:pPr>
        <w:spacing w:before="29"/>
        <w:rPr>
          <w:rFonts w:asciiTheme="minorHAnsi" w:eastAsia="Arial" w:hAnsiTheme="minorHAnsi" w:cstheme="minorHAnsi"/>
          <w:spacing w:val="66"/>
          <w:sz w:val="24"/>
          <w:szCs w:val="24"/>
        </w:rPr>
      </w:pPr>
      <w:r w:rsidRPr="00B06A70">
        <w:rPr>
          <w:rFonts w:asciiTheme="minorHAnsi" w:eastAsia="Arial" w:hAnsiTheme="minorHAnsi" w:cstheme="minorHAnsi"/>
          <w:spacing w:val="1"/>
          <w:sz w:val="24"/>
          <w:szCs w:val="24"/>
        </w:rPr>
        <w:t>425</w:t>
      </w:r>
      <w:r w:rsidRPr="00B06A70">
        <w:rPr>
          <w:rFonts w:asciiTheme="minorHAnsi" w:eastAsia="Arial" w:hAnsiTheme="minorHAnsi" w:cstheme="minorHAnsi"/>
          <w:spacing w:val="-1"/>
          <w:sz w:val="24"/>
          <w:szCs w:val="24"/>
        </w:rPr>
        <w:t>-</w:t>
      </w:r>
      <w:r w:rsidRPr="00B06A70">
        <w:rPr>
          <w:rFonts w:asciiTheme="minorHAnsi" w:eastAsia="Arial" w:hAnsiTheme="minorHAnsi" w:cstheme="minorHAnsi"/>
          <w:spacing w:val="1"/>
          <w:sz w:val="24"/>
          <w:szCs w:val="24"/>
        </w:rPr>
        <w:t>48</w:t>
      </w:r>
      <w:r w:rsidRPr="00B06A70">
        <w:rPr>
          <w:rFonts w:asciiTheme="minorHAnsi" w:eastAsia="Arial" w:hAnsiTheme="minorHAnsi" w:cstheme="minorHAnsi"/>
          <w:spacing w:val="2"/>
          <w:sz w:val="24"/>
          <w:szCs w:val="24"/>
        </w:rPr>
        <w:t>9</w:t>
      </w:r>
      <w:r w:rsidRPr="00B06A70">
        <w:rPr>
          <w:rFonts w:asciiTheme="minorHAnsi" w:eastAsia="Arial" w:hAnsiTheme="minorHAnsi" w:cstheme="minorHAnsi"/>
          <w:spacing w:val="-1"/>
          <w:sz w:val="24"/>
          <w:szCs w:val="24"/>
        </w:rPr>
        <w:t>-</w:t>
      </w:r>
      <w:r w:rsidRPr="00B06A70">
        <w:rPr>
          <w:rFonts w:asciiTheme="minorHAnsi" w:eastAsia="Arial" w:hAnsiTheme="minorHAnsi" w:cstheme="minorHAnsi"/>
          <w:spacing w:val="1"/>
          <w:sz w:val="24"/>
          <w:szCs w:val="24"/>
        </w:rPr>
        <w:t>1</w:t>
      </w:r>
      <w:r w:rsidRPr="00B06A70">
        <w:rPr>
          <w:rFonts w:asciiTheme="minorHAnsi" w:eastAsia="Arial" w:hAnsiTheme="minorHAnsi" w:cstheme="minorHAnsi"/>
          <w:spacing w:val="-1"/>
          <w:sz w:val="24"/>
          <w:szCs w:val="24"/>
        </w:rPr>
        <w:t>2</w:t>
      </w:r>
      <w:r w:rsidRPr="00B06A70">
        <w:rPr>
          <w:rFonts w:asciiTheme="minorHAnsi" w:eastAsia="Arial" w:hAnsiTheme="minorHAnsi" w:cstheme="minorHAnsi"/>
          <w:spacing w:val="1"/>
          <w:sz w:val="24"/>
          <w:szCs w:val="24"/>
        </w:rPr>
        <w:t>3</w:t>
      </w:r>
      <w:r w:rsidRPr="00B06A70">
        <w:rPr>
          <w:rFonts w:asciiTheme="minorHAnsi" w:eastAsia="Arial" w:hAnsiTheme="minorHAnsi" w:cstheme="minorHAnsi"/>
          <w:sz w:val="24"/>
          <w:szCs w:val="24"/>
        </w:rPr>
        <w:t xml:space="preserve">4   </w:t>
      </w:r>
      <w:r w:rsidRPr="00B06A70">
        <w:rPr>
          <w:rFonts w:asciiTheme="minorHAnsi" w:eastAsia="Arial" w:hAnsiTheme="minorHAnsi" w:cstheme="minorHAnsi"/>
          <w:spacing w:val="66"/>
          <w:sz w:val="24"/>
          <w:szCs w:val="24"/>
        </w:rPr>
        <w:t xml:space="preserve"> </w:t>
      </w:r>
    </w:p>
    <w:p w14:paraId="250A6B76" w14:textId="5ACA0727" w:rsidR="00B06A70" w:rsidRPr="00B06A70" w:rsidRDefault="00B06A70" w:rsidP="00B06A70">
      <w:pPr>
        <w:spacing w:before="29"/>
        <w:rPr>
          <w:rFonts w:asciiTheme="minorHAnsi" w:eastAsia="Arial" w:hAnsiTheme="minorHAnsi" w:cstheme="minorHAnsi"/>
          <w:sz w:val="24"/>
          <w:szCs w:val="24"/>
        </w:rPr>
      </w:pPr>
      <w:r>
        <w:rPr>
          <w:rFonts w:asciiTheme="minorHAnsi" w:eastAsia="Arial" w:hAnsiTheme="minorHAnsi" w:cstheme="minorHAnsi"/>
          <w:sz w:val="24"/>
          <w:szCs w:val="24"/>
        </w:rPr>
        <w:t>leopold@gmail.com</w:t>
      </w:r>
    </w:p>
    <w:p w14:paraId="78E5693C" w14:textId="77777777" w:rsidR="004D565C" w:rsidRPr="00B06A70" w:rsidRDefault="004D565C">
      <w:pPr>
        <w:spacing w:line="100" w:lineRule="exact"/>
        <w:rPr>
          <w:rFonts w:asciiTheme="minorHAnsi" w:hAnsiTheme="minorHAnsi" w:cstheme="minorHAnsi"/>
          <w:sz w:val="24"/>
          <w:szCs w:val="24"/>
        </w:rPr>
      </w:pPr>
    </w:p>
    <w:p w14:paraId="14031C2F" w14:textId="77777777" w:rsidR="004D565C" w:rsidRPr="00B06A70" w:rsidRDefault="004D565C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565CF471" w14:textId="77777777" w:rsidR="004D565C" w:rsidRPr="00B06A70" w:rsidRDefault="00B06A70">
      <w:pPr>
        <w:tabs>
          <w:tab w:val="left" w:pos="8740"/>
        </w:tabs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B06A70">
        <w:rPr>
          <w:rFonts w:asciiTheme="minorHAnsi" w:eastAsia="Arial" w:hAnsiTheme="minorHAnsi" w:cstheme="minorHAnsi"/>
          <w:b/>
          <w:sz w:val="24"/>
          <w:szCs w:val="24"/>
          <w:u w:color="000000"/>
        </w:rPr>
        <w:t>OB</w:t>
      </w:r>
      <w:r w:rsidRPr="00B06A70">
        <w:rPr>
          <w:rFonts w:asciiTheme="minorHAnsi" w:eastAsia="Arial" w:hAnsiTheme="minorHAnsi" w:cstheme="minorHAnsi"/>
          <w:b/>
          <w:spacing w:val="1"/>
          <w:sz w:val="24"/>
          <w:szCs w:val="24"/>
          <w:u w:color="000000"/>
        </w:rPr>
        <w:t>J</w:t>
      </w:r>
      <w:r w:rsidRPr="00B06A70">
        <w:rPr>
          <w:rFonts w:asciiTheme="minorHAnsi" w:eastAsia="Arial" w:hAnsiTheme="minorHAnsi" w:cstheme="minorHAnsi"/>
          <w:b/>
          <w:sz w:val="24"/>
          <w:szCs w:val="24"/>
          <w:u w:color="000000"/>
        </w:rPr>
        <w:t xml:space="preserve">ECTIVE </w:t>
      </w:r>
      <w:r w:rsidRPr="00B06A70">
        <w:rPr>
          <w:rFonts w:asciiTheme="minorHAnsi" w:eastAsia="Arial" w:hAnsiTheme="minorHAnsi" w:cstheme="minorHAnsi"/>
          <w:b/>
          <w:sz w:val="24"/>
          <w:szCs w:val="24"/>
          <w:u w:color="000000"/>
        </w:rPr>
        <w:tab/>
      </w:r>
    </w:p>
    <w:p w14:paraId="471A63D3" w14:textId="77777777" w:rsidR="004D565C" w:rsidRPr="00B06A70" w:rsidRDefault="00B06A70">
      <w:pPr>
        <w:spacing w:before="28"/>
        <w:ind w:left="82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Calibri" w:hAnsiTheme="minorHAnsi" w:cstheme="minorHAnsi"/>
          <w:sz w:val="24"/>
          <w:szCs w:val="24"/>
        </w:rPr>
        <w:t>See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k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g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al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Assis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t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os</w:t>
      </w:r>
      <w:r w:rsidRPr="00B06A70">
        <w:rPr>
          <w:rFonts w:asciiTheme="minorHAnsi" w:eastAsia="Calibri" w:hAnsiTheme="minorHAnsi" w:cstheme="minorHAnsi"/>
          <w:spacing w:val="-3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ion</w:t>
      </w:r>
    </w:p>
    <w:p w14:paraId="5A746826" w14:textId="77777777" w:rsidR="004D565C" w:rsidRPr="00B06A70" w:rsidRDefault="004D565C">
      <w:pPr>
        <w:spacing w:before="14" w:line="260" w:lineRule="exact"/>
        <w:rPr>
          <w:rFonts w:asciiTheme="minorHAnsi" w:hAnsiTheme="minorHAnsi" w:cstheme="minorHAnsi"/>
          <w:sz w:val="24"/>
          <w:szCs w:val="24"/>
        </w:rPr>
      </w:pPr>
    </w:p>
    <w:p w14:paraId="3ECC531F" w14:textId="77777777" w:rsidR="004D565C" w:rsidRPr="00B06A70" w:rsidRDefault="00B06A70">
      <w:pPr>
        <w:tabs>
          <w:tab w:val="left" w:pos="8740"/>
        </w:tabs>
        <w:spacing w:before="29" w:line="260" w:lineRule="exact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B06A70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SU</w:t>
      </w:r>
      <w:r w:rsidRPr="00B06A70">
        <w:rPr>
          <w:rFonts w:asciiTheme="minorHAnsi" w:eastAsia="Arial" w:hAnsiTheme="minorHAnsi" w:cstheme="minorHAnsi"/>
          <w:b/>
          <w:spacing w:val="-1"/>
          <w:position w:val="-1"/>
          <w:sz w:val="24"/>
          <w:szCs w:val="24"/>
          <w:u w:color="000000"/>
        </w:rPr>
        <w:t>M</w:t>
      </w:r>
      <w:r w:rsidRPr="00B06A70">
        <w:rPr>
          <w:rFonts w:asciiTheme="minorHAnsi" w:eastAsia="Arial" w:hAnsiTheme="minorHAnsi" w:cstheme="minorHAnsi"/>
          <w:b/>
          <w:spacing w:val="4"/>
          <w:position w:val="-1"/>
          <w:sz w:val="24"/>
          <w:szCs w:val="24"/>
          <w:u w:color="000000"/>
        </w:rPr>
        <w:t>M</w:t>
      </w:r>
      <w:r w:rsidRPr="00B06A70">
        <w:rPr>
          <w:rFonts w:asciiTheme="minorHAnsi" w:eastAsia="Arial" w:hAnsiTheme="minorHAnsi" w:cstheme="minorHAnsi"/>
          <w:b/>
          <w:spacing w:val="-5"/>
          <w:position w:val="-1"/>
          <w:sz w:val="24"/>
          <w:szCs w:val="24"/>
          <w:u w:color="000000"/>
        </w:rPr>
        <w:t>A</w:t>
      </w:r>
      <w:r w:rsidRPr="00B06A70">
        <w:rPr>
          <w:rFonts w:asciiTheme="minorHAnsi" w:eastAsia="Arial" w:hAnsiTheme="minorHAnsi" w:cstheme="minorHAnsi"/>
          <w:b/>
          <w:spacing w:val="2"/>
          <w:position w:val="-1"/>
          <w:sz w:val="24"/>
          <w:szCs w:val="24"/>
          <w:u w:color="000000"/>
        </w:rPr>
        <w:t>R</w:t>
      </w:r>
      <w:r w:rsidRPr="00B06A70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Y</w:t>
      </w:r>
      <w:r w:rsidRPr="00B06A70">
        <w:rPr>
          <w:rFonts w:asciiTheme="minorHAnsi" w:eastAsia="Arial" w:hAnsiTheme="minorHAnsi" w:cstheme="minorHAnsi"/>
          <w:b/>
          <w:spacing w:val="-2"/>
          <w:position w:val="-1"/>
          <w:sz w:val="24"/>
          <w:szCs w:val="24"/>
          <w:u w:color="000000"/>
        </w:rPr>
        <w:t xml:space="preserve"> </w:t>
      </w:r>
      <w:r w:rsidRPr="00B06A70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O</w:t>
      </w:r>
      <w:r w:rsidRPr="00B06A70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F Q</w:t>
      </w:r>
      <w:r w:rsidRPr="00B06A70">
        <w:rPr>
          <w:rFonts w:asciiTheme="minorHAnsi" w:eastAsia="Arial" w:hAnsiTheme="minorHAnsi" w:cstheme="minorHAnsi"/>
          <w:b/>
          <w:spacing w:val="2"/>
          <w:position w:val="-1"/>
          <w:sz w:val="24"/>
          <w:szCs w:val="24"/>
          <w:u w:color="000000"/>
        </w:rPr>
        <w:t>U</w:t>
      </w:r>
      <w:r w:rsidRPr="00B06A70">
        <w:rPr>
          <w:rFonts w:asciiTheme="minorHAnsi" w:eastAsia="Arial" w:hAnsiTheme="minorHAnsi" w:cstheme="minorHAnsi"/>
          <w:b/>
          <w:spacing w:val="-5"/>
          <w:position w:val="-1"/>
          <w:sz w:val="24"/>
          <w:szCs w:val="24"/>
          <w:u w:color="000000"/>
        </w:rPr>
        <w:t>A</w:t>
      </w:r>
      <w:r w:rsidRPr="00B06A70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L</w:t>
      </w:r>
      <w:r w:rsidRPr="00B06A70">
        <w:rPr>
          <w:rFonts w:asciiTheme="minorHAnsi" w:eastAsia="Arial" w:hAnsiTheme="minorHAnsi" w:cstheme="minorHAnsi"/>
          <w:b/>
          <w:spacing w:val="2"/>
          <w:position w:val="-1"/>
          <w:sz w:val="24"/>
          <w:szCs w:val="24"/>
          <w:u w:color="000000"/>
        </w:rPr>
        <w:t>I</w:t>
      </w:r>
      <w:r w:rsidRPr="00B06A70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FI</w:t>
      </w:r>
      <w:r w:rsidRPr="00B06A70">
        <w:rPr>
          <w:rFonts w:asciiTheme="minorHAnsi" w:eastAsia="Arial" w:hAnsiTheme="minorHAnsi" w:cstheme="minorHAnsi"/>
          <w:b/>
          <w:spacing w:val="2"/>
          <w:position w:val="-1"/>
          <w:sz w:val="24"/>
          <w:szCs w:val="24"/>
          <w:u w:color="000000"/>
        </w:rPr>
        <w:t>C</w:t>
      </w:r>
      <w:r w:rsidRPr="00B06A70">
        <w:rPr>
          <w:rFonts w:asciiTheme="minorHAnsi" w:eastAsia="Arial" w:hAnsiTheme="minorHAnsi" w:cstheme="minorHAnsi"/>
          <w:b/>
          <w:spacing w:val="-5"/>
          <w:position w:val="-1"/>
          <w:sz w:val="24"/>
          <w:szCs w:val="24"/>
          <w:u w:color="000000"/>
        </w:rPr>
        <w:t>A</w:t>
      </w:r>
      <w:r w:rsidRPr="00B06A70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 xml:space="preserve">TIONS </w:t>
      </w:r>
      <w:r w:rsidRPr="00B06A70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ab/>
      </w:r>
    </w:p>
    <w:p w14:paraId="3F9D9385" w14:textId="77777777" w:rsidR="004D565C" w:rsidRPr="00B06A70" w:rsidRDefault="004D565C">
      <w:pPr>
        <w:spacing w:before="10" w:line="100" w:lineRule="exact"/>
        <w:rPr>
          <w:rFonts w:asciiTheme="minorHAnsi" w:hAnsiTheme="minorHAnsi" w:cstheme="minorHAnsi"/>
          <w:sz w:val="24"/>
          <w:szCs w:val="24"/>
        </w:rPr>
      </w:pPr>
    </w:p>
    <w:p w14:paraId="1B312531" w14:textId="77777777" w:rsidR="004D565C" w:rsidRPr="00B06A70" w:rsidRDefault="004D565C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476C9467" w14:textId="77777777" w:rsidR="004D565C" w:rsidRPr="00B06A70" w:rsidRDefault="00B06A70">
      <w:pPr>
        <w:spacing w:before="17"/>
        <w:ind w:left="46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Segoe MDL2 Assets" w:hAnsiTheme="minorHAnsi" w:cstheme="minorHAnsi"/>
          <w:w w:val="46"/>
          <w:sz w:val="24"/>
          <w:szCs w:val="24"/>
        </w:rPr>
        <w:t></w:t>
      </w:r>
      <w:r w:rsidRPr="00B06A70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       </w:t>
      </w:r>
      <w:r w:rsidRPr="00B06A70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ed 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3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-3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b</w:t>
      </w:r>
      <w:r w:rsidRPr="00B06A70">
        <w:rPr>
          <w:rFonts w:asciiTheme="minorHAnsi" w:eastAsia="Calibri" w:hAnsiTheme="minorHAnsi" w:cstheme="minorHAnsi"/>
          <w:sz w:val="24"/>
          <w:szCs w:val="24"/>
        </w:rPr>
        <w:t>le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M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al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Assi</w:t>
      </w:r>
      <w:r w:rsidRPr="00B06A70">
        <w:rPr>
          <w:rFonts w:asciiTheme="minorHAnsi" w:eastAsia="Calibri" w:hAnsiTheme="minorHAnsi" w:cstheme="minorHAnsi"/>
          <w:spacing w:val="-3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w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pacing w:val="5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k</w:t>
      </w:r>
      <w:r w:rsidRPr="00B06A70">
        <w:rPr>
          <w:rFonts w:asciiTheme="minorHAnsi" w:eastAsia="Calibri" w:hAnsiTheme="minorHAnsi" w:cstheme="minorHAnsi"/>
          <w:sz w:val="24"/>
          <w:szCs w:val="24"/>
        </w:rPr>
        <w:t>ills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ex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er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in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b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h</w:t>
      </w:r>
    </w:p>
    <w:p w14:paraId="2B8617D3" w14:textId="77777777" w:rsidR="004D565C" w:rsidRPr="00B06A70" w:rsidRDefault="00B06A70">
      <w:pPr>
        <w:tabs>
          <w:tab w:val="left" w:pos="820"/>
        </w:tabs>
        <w:spacing w:before="7"/>
        <w:ind w:left="820" w:right="572" w:hanging="36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Segoe MDL2 Assets" w:hAnsiTheme="minorHAnsi" w:cstheme="minorHAnsi"/>
          <w:w w:val="46"/>
          <w:sz w:val="24"/>
          <w:szCs w:val="24"/>
        </w:rPr>
        <w:t></w:t>
      </w:r>
      <w:r w:rsidRPr="00B06A70">
        <w:rPr>
          <w:rFonts w:asciiTheme="minorHAnsi" w:eastAsia="Segoe MDL2 Assets" w:hAnsiTheme="minorHAnsi" w:cstheme="minorHAnsi"/>
          <w:sz w:val="24"/>
          <w:szCs w:val="24"/>
        </w:rPr>
        <w:tab/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z w:val="24"/>
          <w:szCs w:val="24"/>
        </w:rPr>
        <w:t>ig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z w:val="24"/>
          <w:szCs w:val="24"/>
        </w:rPr>
        <w:t>ly 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ive,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f</w:t>
      </w:r>
      <w:r w:rsidRPr="00B06A70">
        <w:rPr>
          <w:rFonts w:asciiTheme="minorHAnsi" w:eastAsia="Calibri" w:hAnsiTheme="minorHAnsi" w:cstheme="minorHAnsi"/>
          <w:sz w:val="24"/>
          <w:szCs w:val="24"/>
        </w:rPr>
        <w:t>lexi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b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y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z w:val="24"/>
          <w:szCs w:val="24"/>
        </w:rPr>
        <w:t>e;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ff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nt</w:t>
      </w:r>
      <w:r w:rsidRPr="00B06A70">
        <w:rPr>
          <w:rFonts w:asciiTheme="minorHAnsi" w:eastAsia="Calibri" w:hAnsiTheme="minorHAnsi" w:cstheme="minorHAnsi"/>
          <w:sz w:val="24"/>
          <w:szCs w:val="24"/>
        </w:rPr>
        <w:t>ly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c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nt</w:t>
      </w:r>
      <w:r w:rsidRPr="00B06A70">
        <w:rPr>
          <w:rFonts w:asciiTheme="minorHAnsi" w:eastAsia="Calibri" w:hAnsiTheme="minorHAnsi" w:cstheme="minorHAnsi"/>
          <w:sz w:val="24"/>
          <w:szCs w:val="24"/>
        </w:rPr>
        <w:t>ly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w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ork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w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ive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se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t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pu</w:t>
      </w:r>
      <w:r w:rsidRPr="00B06A70">
        <w:rPr>
          <w:rFonts w:asciiTheme="minorHAnsi" w:eastAsia="Calibri" w:hAnsiTheme="minorHAnsi" w:cstheme="minorHAnsi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s.</w:t>
      </w:r>
    </w:p>
    <w:p w14:paraId="524CBC6A" w14:textId="77777777" w:rsidR="004D565C" w:rsidRPr="00B06A70" w:rsidRDefault="00B06A70">
      <w:pPr>
        <w:tabs>
          <w:tab w:val="left" w:pos="820"/>
        </w:tabs>
        <w:spacing w:before="5"/>
        <w:ind w:left="820" w:right="1055" w:hanging="36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Segoe MDL2 Assets" w:hAnsiTheme="minorHAnsi" w:cstheme="minorHAnsi"/>
          <w:w w:val="46"/>
          <w:sz w:val="24"/>
          <w:szCs w:val="24"/>
        </w:rPr>
        <w:t></w:t>
      </w:r>
      <w:r w:rsidRPr="00B06A70">
        <w:rPr>
          <w:rFonts w:asciiTheme="minorHAnsi" w:eastAsia="Segoe MDL2 Assets" w:hAnsiTheme="minorHAnsi" w:cstheme="minorHAnsi"/>
          <w:sz w:val="24"/>
          <w:szCs w:val="24"/>
        </w:rPr>
        <w:tab/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en</w:t>
      </w:r>
      <w:r w:rsidRPr="00B06A70">
        <w:rPr>
          <w:rFonts w:asciiTheme="minorHAnsi" w:eastAsia="Calibri" w:hAnsiTheme="minorHAnsi" w:cstheme="minorHAnsi"/>
          <w:spacing w:val="-3"/>
          <w:sz w:val="24"/>
          <w:szCs w:val="24"/>
        </w:rPr>
        <w:t>g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th</w:t>
      </w:r>
      <w:r w:rsidRPr="00B06A70">
        <w:rPr>
          <w:rFonts w:asciiTheme="minorHAnsi" w:eastAsia="Calibri" w:hAnsiTheme="minorHAnsi" w:cstheme="minorHAnsi"/>
          <w:sz w:val="24"/>
          <w:szCs w:val="24"/>
        </w:rPr>
        <w:t>s: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H</w:t>
      </w:r>
      <w:r w:rsidRPr="00B06A70">
        <w:rPr>
          <w:rFonts w:asciiTheme="minorHAnsi" w:eastAsia="Calibri" w:hAnsiTheme="minorHAnsi" w:cstheme="minorHAnsi"/>
          <w:sz w:val="24"/>
          <w:szCs w:val="24"/>
        </w:rPr>
        <w:t>ig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z w:val="24"/>
          <w:szCs w:val="24"/>
        </w:rPr>
        <w:t>ly se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pacing w:val="4"/>
          <w:sz w:val="24"/>
          <w:szCs w:val="24"/>
        </w:rPr>
        <w:t>f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-</w:t>
      </w:r>
      <w:r w:rsidRPr="00B06A70">
        <w:rPr>
          <w:rFonts w:asciiTheme="minorHAnsi" w:eastAsia="Calibri" w:hAnsiTheme="minorHAnsi" w:cstheme="minorHAnsi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iva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.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Ab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er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ri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ies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me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t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ad</w:t>
      </w:r>
      <w:r w:rsidRPr="00B06A70">
        <w:rPr>
          <w:rFonts w:asciiTheme="minorHAnsi" w:eastAsia="Calibri" w:hAnsiTheme="minorHAnsi" w:cstheme="minorHAnsi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es.</w:t>
      </w:r>
    </w:p>
    <w:p w14:paraId="64E50247" w14:textId="77777777" w:rsidR="004D565C" w:rsidRPr="00B06A70" w:rsidRDefault="00B06A70">
      <w:pPr>
        <w:spacing w:before="7"/>
        <w:ind w:left="46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B06A70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Commi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assis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g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th</w:t>
      </w:r>
      <w:r w:rsidRPr="00B06A70">
        <w:rPr>
          <w:rFonts w:asciiTheme="minorHAnsi" w:eastAsia="Calibri" w:hAnsiTheme="minorHAnsi" w:cstheme="minorHAnsi"/>
          <w:sz w:val="24"/>
          <w:szCs w:val="24"/>
        </w:rPr>
        <w:t>ers,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w</w:t>
      </w:r>
      <w:r w:rsidRPr="00B06A70">
        <w:rPr>
          <w:rFonts w:asciiTheme="minorHAnsi" w:eastAsia="Calibri" w:hAnsiTheme="minorHAnsi" w:cstheme="minorHAnsi"/>
          <w:sz w:val="24"/>
          <w:szCs w:val="24"/>
        </w:rPr>
        <w:t>ork</w:t>
      </w:r>
      <w:r w:rsidRPr="00B06A70">
        <w:rPr>
          <w:rFonts w:asciiTheme="minorHAnsi" w:eastAsia="Calibri" w:hAnsiTheme="minorHAnsi" w:cstheme="minorHAnsi"/>
          <w:spacing w:val="4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w</w:t>
      </w:r>
      <w:r w:rsidRPr="00B06A70">
        <w:rPr>
          <w:rFonts w:asciiTheme="minorHAnsi" w:eastAsia="Calibri" w:hAnsiTheme="minorHAnsi" w:cstheme="minorHAnsi"/>
          <w:sz w:val="24"/>
          <w:szCs w:val="24"/>
        </w:rPr>
        <w:t>ell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4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vir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nt</w:t>
      </w:r>
      <w:r w:rsidRPr="00B06A70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40953A7B" w14:textId="77777777" w:rsidR="004D565C" w:rsidRPr="00B06A70" w:rsidRDefault="00B06A70">
      <w:pPr>
        <w:spacing w:before="5"/>
        <w:ind w:left="46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B06A70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Se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si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ive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nt</w:t>
      </w:r>
      <w:r w:rsidRPr="00B06A70">
        <w:rPr>
          <w:rFonts w:asciiTheme="minorHAnsi" w:eastAsia="Calibri" w:hAnsiTheme="minorHAnsi" w:cstheme="minorHAnsi"/>
          <w:sz w:val="24"/>
          <w:szCs w:val="24"/>
        </w:rPr>
        <w:t>s’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al,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social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nt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h</w:t>
      </w:r>
      <w:r w:rsidRPr="00B06A70">
        <w:rPr>
          <w:rFonts w:asciiTheme="minorHAnsi" w:eastAsia="Calibri" w:hAnsiTheme="minorHAnsi" w:cstheme="minorHAnsi"/>
          <w:sz w:val="24"/>
          <w:szCs w:val="24"/>
        </w:rPr>
        <w:t>ea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h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s.</w:t>
      </w:r>
    </w:p>
    <w:p w14:paraId="37F14E9C" w14:textId="77777777" w:rsidR="004D565C" w:rsidRPr="00B06A70" w:rsidRDefault="004D565C">
      <w:pPr>
        <w:spacing w:line="100" w:lineRule="exact"/>
        <w:rPr>
          <w:rFonts w:asciiTheme="minorHAnsi" w:hAnsiTheme="minorHAnsi" w:cstheme="minorHAnsi"/>
          <w:sz w:val="24"/>
          <w:szCs w:val="24"/>
        </w:rPr>
      </w:pPr>
    </w:p>
    <w:p w14:paraId="3F618CEA" w14:textId="77777777" w:rsidR="004D565C" w:rsidRPr="00B06A70" w:rsidRDefault="004D565C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1C67C979" w14:textId="77777777" w:rsidR="004D565C" w:rsidRPr="00B06A70" w:rsidRDefault="00B06A70">
      <w:pPr>
        <w:tabs>
          <w:tab w:val="left" w:pos="8700"/>
        </w:tabs>
        <w:spacing w:line="260" w:lineRule="exact"/>
        <w:ind w:left="62" w:right="80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B06A70">
        <w:rPr>
          <w:rFonts w:asciiTheme="minorHAnsi" w:eastAsia="Arial" w:hAnsiTheme="minorHAnsi" w:cstheme="minorHAnsi"/>
          <w:b/>
          <w:spacing w:val="1"/>
          <w:position w:val="-1"/>
          <w:sz w:val="24"/>
          <w:szCs w:val="24"/>
          <w:u w:color="000000"/>
        </w:rPr>
        <w:t>W</w:t>
      </w:r>
      <w:r w:rsidRPr="00B06A70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ORK EX</w:t>
      </w:r>
      <w:r w:rsidRPr="00B06A70">
        <w:rPr>
          <w:rFonts w:asciiTheme="minorHAnsi" w:eastAsia="Arial" w:hAnsiTheme="minorHAnsi" w:cstheme="minorHAnsi"/>
          <w:b/>
          <w:spacing w:val="-2"/>
          <w:position w:val="-1"/>
          <w:sz w:val="24"/>
          <w:szCs w:val="24"/>
          <w:u w:color="000000"/>
        </w:rPr>
        <w:t>P</w:t>
      </w:r>
      <w:r w:rsidRPr="00B06A70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 xml:space="preserve">ERIENCE </w:t>
      </w:r>
      <w:r w:rsidRPr="00B06A70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ab/>
      </w:r>
    </w:p>
    <w:p w14:paraId="54A8DFFA" w14:textId="77777777" w:rsidR="004D565C" w:rsidRPr="00B06A70" w:rsidRDefault="004D565C">
      <w:pPr>
        <w:spacing w:before="7" w:line="100" w:lineRule="exact"/>
        <w:rPr>
          <w:rFonts w:asciiTheme="minorHAnsi" w:hAnsiTheme="minorHAnsi" w:cstheme="minorHAnsi"/>
          <w:sz w:val="24"/>
          <w:szCs w:val="24"/>
        </w:rPr>
      </w:pPr>
    </w:p>
    <w:p w14:paraId="6DA55C6C" w14:textId="77777777" w:rsidR="004D565C" w:rsidRPr="00B06A70" w:rsidRDefault="004D565C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7BD79CEF" w14:textId="77777777" w:rsidR="004D565C" w:rsidRPr="00B06A70" w:rsidRDefault="00B06A70">
      <w:pPr>
        <w:spacing w:before="7"/>
        <w:ind w:left="10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Me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di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cal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 xml:space="preserve"> A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b/>
          <w:spacing w:val="-2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t/De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b/>
          <w:spacing w:val="-3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ol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ogy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 xml:space="preserve">                    </w:t>
      </w:r>
      <w:r w:rsidRPr="00B06A70">
        <w:rPr>
          <w:rFonts w:asciiTheme="minorHAnsi" w:eastAsia="Calibri" w:hAnsiTheme="minorHAnsi" w:cstheme="minorHAnsi"/>
          <w:b/>
          <w:spacing w:val="24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ea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tl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ma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ol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ogy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Cen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r</w:t>
      </w:r>
    </w:p>
    <w:p w14:paraId="19AC66DA" w14:textId="77777777" w:rsidR="004D565C" w:rsidRPr="00B06A70" w:rsidRDefault="00B06A70">
      <w:pPr>
        <w:ind w:left="82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200</w:t>
      </w:r>
      <w:r w:rsidRPr="00B06A70">
        <w:rPr>
          <w:rFonts w:asciiTheme="minorHAnsi" w:eastAsia="Calibri" w:hAnsiTheme="minorHAnsi" w:cstheme="minorHAnsi"/>
          <w:b/>
          <w:spacing w:val="-2"/>
          <w:sz w:val="24"/>
          <w:szCs w:val="24"/>
        </w:rPr>
        <w:t>6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-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2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0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09</w:t>
      </w:r>
    </w:p>
    <w:p w14:paraId="05F26D93" w14:textId="77777777" w:rsidR="004D565C" w:rsidRPr="00B06A70" w:rsidRDefault="00B06A70">
      <w:pPr>
        <w:tabs>
          <w:tab w:val="left" w:pos="820"/>
        </w:tabs>
        <w:ind w:left="820" w:right="182" w:hanging="36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Segoe MDL2 Assets" w:hAnsiTheme="minorHAnsi" w:cstheme="minorHAnsi"/>
          <w:w w:val="45"/>
          <w:sz w:val="24"/>
          <w:szCs w:val="24"/>
        </w:rPr>
        <w:t></w:t>
      </w:r>
      <w:r w:rsidRPr="00B06A70">
        <w:rPr>
          <w:rFonts w:asciiTheme="minorHAnsi" w:eastAsia="Segoe MDL2 Assets" w:hAnsiTheme="minorHAnsi" w:cstheme="minorHAnsi"/>
          <w:sz w:val="24"/>
          <w:szCs w:val="24"/>
        </w:rPr>
        <w:tab/>
      </w:r>
      <w:r w:rsidRPr="00B06A70">
        <w:rPr>
          <w:rFonts w:asciiTheme="minorHAnsi" w:eastAsia="Calibri" w:hAnsiTheme="minorHAnsi" w:cstheme="minorHAnsi"/>
          <w:sz w:val="24"/>
          <w:szCs w:val="24"/>
        </w:rPr>
        <w:t>Resp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on</w:t>
      </w:r>
      <w:r w:rsidRPr="00B06A70">
        <w:rPr>
          <w:rFonts w:asciiTheme="minorHAnsi" w:eastAsia="Calibri" w:hAnsiTheme="minorHAnsi" w:cstheme="minorHAnsi"/>
          <w:sz w:val="24"/>
          <w:szCs w:val="24"/>
        </w:rPr>
        <w:t>si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b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ies;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w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p</w:t>
      </w:r>
      <w:r w:rsidRPr="00B06A70">
        <w:rPr>
          <w:rFonts w:asciiTheme="minorHAnsi" w:eastAsia="Calibri" w:hAnsiTheme="minorHAnsi" w:cstheme="minorHAnsi"/>
          <w:sz w:val="24"/>
          <w:szCs w:val="24"/>
        </w:rPr>
        <w:t>er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ravel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J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z w:val="24"/>
          <w:szCs w:val="24"/>
        </w:rPr>
        <w:t>,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Alas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k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f</w:t>
      </w:r>
      <w:r w:rsidRPr="00B06A70">
        <w:rPr>
          <w:rFonts w:asciiTheme="minorHAnsi" w:eastAsia="Calibri" w:hAnsiTheme="minorHAnsi" w:cstheme="minorHAnsi"/>
          <w:sz w:val="24"/>
          <w:szCs w:val="24"/>
        </w:rPr>
        <w:t>or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.</w:t>
      </w:r>
      <w:r w:rsidRPr="00B06A70">
        <w:rPr>
          <w:rFonts w:asciiTheme="minorHAnsi" w:eastAsia="Calibri" w:hAnsiTheme="minorHAnsi" w:cstheme="minorHAnsi"/>
          <w:spacing w:val="6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>ov</w:t>
      </w:r>
      <w:r w:rsidRPr="00B06A70">
        <w:rPr>
          <w:rFonts w:asciiTheme="minorHAnsi" w:eastAsia="Calibri" w:hAnsiTheme="minorHAnsi" w:cstheme="minorHAnsi"/>
          <w:spacing w:val="-3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ed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b</w:t>
      </w:r>
      <w:r w:rsidRPr="00B06A70">
        <w:rPr>
          <w:rFonts w:asciiTheme="minorHAnsi" w:eastAsia="Calibri" w:hAnsiTheme="minorHAnsi" w:cstheme="minorHAnsi"/>
          <w:sz w:val="24"/>
          <w:szCs w:val="24"/>
        </w:rPr>
        <w:t>io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sy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ar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,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os</w:t>
      </w:r>
      <w:r w:rsidRPr="00B06A70">
        <w:rPr>
          <w:rFonts w:asciiTheme="minorHAnsi" w:eastAsia="Calibri" w:hAnsiTheme="minorHAnsi" w:cstheme="minorHAnsi"/>
          <w:spacing w:val="-3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ed </w:t>
      </w:r>
      <w:r w:rsidRPr="00B06A70">
        <w:rPr>
          <w:rFonts w:asciiTheme="minorHAnsi" w:eastAsia="Calibri" w:hAnsiTheme="minorHAnsi" w:cstheme="minorHAnsi"/>
          <w:spacing w:val="-3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z w:val="24"/>
          <w:szCs w:val="24"/>
        </w:rPr>
        <w:t>re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3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ecime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in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b</w:t>
      </w:r>
      <w:r w:rsidRPr="00B06A70">
        <w:rPr>
          <w:rFonts w:asciiTheme="minorHAnsi" w:eastAsia="Calibri" w:hAnsiTheme="minorHAnsi" w:cstheme="minorHAnsi"/>
          <w:sz w:val="24"/>
          <w:szCs w:val="24"/>
        </w:rPr>
        <w:t>,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ep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er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at</w:t>
      </w:r>
      <w:r w:rsidRPr="00B06A70">
        <w:rPr>
          <w:rFonts w:asciiTheme="minorHAnsi" w:eastAsia="Calibri" w:hAnsiTheme="minorHAnsi" w:cstheme="minorHAnsi"/>
          <w:sz w:val="24"/>
          <w:szCs w:val="24"/>
        </w:rPr>
        <w:t>ive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s,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id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os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ic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-4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as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f</w:t>
      </w:r>
      <w:r w:rsidRPr="00B06A70">
        <w:rPr>
          <w:rFonts w:asciiTheme="minorHAnsi" w:eastAsia="Calibri" w:hAnsiTheme="minorHAnsi" w:cstheme="minorHAnsi"/>
          <w:sz w:val="24"/>
          <w:szCs w:val="24"/>
        </w:rPr>
        <w:t>acial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ve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s 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mo</w:t>
      </w:r>
      <w:r w:rsidRPr="00B06A70">
        <w:rPr>
          <w:rFonts w:asciiTheme="minorHAnsi" w:eastAsia="Calibri" w:hAnsiTheme="minorHAnsi" w:cstheme="minorHAnsi"/>
          <w:sz w:val="24"/>
          <w:szCs w:val="24"/>
        </w:rPr>
        <w:t>val,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f</w:t>
      </w:r>
      <w:r w:rsidRPr="00B06A70">
        <w:rPr>
          <w:rFonts w:asciiTheme="minorHAnsi" w:eastAsia="Calibri" w:hAnsiTheme="minorHAnsi" w:cstheme="minorHAnsi"/>
          <w:sz w:val="24"/>
          <w:szCs w:val="24"/>
        </w:rPr>
        <w:t>acial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y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z w:val="24"/>
          <w:szCs w:val="24"/>
        </w:rPr>
        <w:t>val</w:t>
      </w:r>
      <w:r w:rsidRPr="00B06A70">
        <w:rPr>
          <w:rFonts w:asciiTheme="minorHAnsi" w:eastAsia="Calibri" w:hAnsiTheme="minorHAnsi" w:cstheme="minorHAnsi"/>
          <w:spacing w:val="-4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or acne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p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s.</w:t>
      </w:r>
    </w:p>
    <w:p w14:paraId="4062529B" w14:textId="77777777" w:rsidR="004D565C" w:rsidRPr="00B06A70" w:rsidRDefault="00B06A70">
      <w:pPr>
        <w:tabs>
          <w:tab w:val="left" w:pos="820"/>
        </w:tabs>
        <w:ind w:left="820" w:right="506" w:hanging="36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Segoe MDL2 Assets" w:hAnsiTheme="minorHAnsi" w:cstheme="minorHAnsi"/>
          <w:w w:val="45"/>
          <w:sz w:val="24"/>
          <w:szCs w:val="24"/>
        </w:rPr>
        <w:t></w:t>
      </w:r>
      <w:r w:rsidRPr="00B06A70">
        <w:rPr>
          <w:rFonts w:asciiTheme="minorHAnsi" w:eastAsia="Segoe MDL2 Assets" w:hAnsiTheme="minorHAnsi" w:cstheme="minorHAnsi"/>
          <w:sz w:val="24"/>
          <w:szCs w:val="24"/>
        </w:rPr>
        <w:tab/>
      </w:r>
      <w:r w:rsidRPr="00B06A70">
        <w:rPr>
          <w:rFonts w:asciiTheme="minorHAnsi" w:eastAsia="Calibri" w:hAnsiTheme="minorHAnsi" w:cstheme="minorHAnsi"/>
          <w:sz w:val="24"/>
          <w:szCs w:val="24"/>
        </w:rPr>
        <w:t>Rest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ck</w:t>
      </w:r>
      <w:r w:rsidRPr="00B06A70">
        <w:rPr>
          <w:rFonts w:asciiTheme="minorHAnsi" w:eastAsia="Calibri" w:hAnsiTheme="minorHAnsi" w:cstheme="minorHAnsi"/>
          <w:sz w:val="24"/>
          <w:szCs w:val="24"/>
        </w:rPr>
        <w:t>ed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z w:val="24"/>
          <w:szCs w:val="24"/>
        </w:rPr>
        <w:t>oms,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osm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ic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du</w:t>
      </w:r>
      <w:r w:rsidRPr="00B06A70">
        <w:rPr>
          <w:rFonts w:asciiTheme="minorHAnsi" w:eastAsia="Calibri" w:hAnsiTheme="minorHAnsi" w:cstheme="minorHAnsi"/>
          <w:spacing w:val="-3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s,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f</w:t>
      </w:r>
      <w:r w:rsidRPr="00B06A70">
        <w:rPr>
          <w:rFonts w:asciiTheme="minorHAnsi" w:eastAsia="Calibri" w:hAnsiTheme="minorHAnsi" w:cstheme="minorHAnsi"/>
          <w:sz w:val="24"/>
          <w:szCs w:val="24"/>
        </w:rPr>
        <w:t>er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ed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z w:val="24"/>
          <w:szCs w:val="24"/>
        </w:rPr>
        <w:t>y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ian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lett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rs,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pacing w:val="7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z w:val="24"/>
          <w:szCs w:val="24"/>
        </w:rPr>
        <w:t>vi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g, s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le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t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z w:val="24"/>
          <w:szCs w:val="24"/>
        </w:rPr>
        <w:t>er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ap</w:t>
      </w:r>
      <w:r w:rsidRPr="00B06A70">
        <w:rPr>
          <w:rFonts w:asciiTheme="minorHAnsi" w:eastAsia="Calibri" w:hAnsiTheme="minorHAnsi" w:cstheme="minorHAnsi"/>
          <w:sz w:val="24"/>
          <w:szCs w:val="24"/>
        </w:rPr>
        <w:t>y,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k</w:t>
      </w:r>
      <w:r w:rsidRPr="00B06A70">
        <w:rPr>
          <w:rFonts w:asciiTheme="minorHAnsi" w:eastAsia="Calibri" w:hAnsiTheme="minorHAnsi" w:cstheme="minorHAnsi"/>
          <w:sz w:val="24"/>
          <w:szCs w:val="24"/>
        </w:rPr>
        <w:t>in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ails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g</w:t>
      </w:r>
      <w:r w:rsidRPr="00B06A70">
        <w:rPr>
          <w:rFonts w:asciiTheme="minorHAnsi" w:eastAsia="Calibri" w:hAnsiTheme="minorHAnsi" w:cstheme="minorHAnsi"/>
          <w:sz w:val="24"/>
          <w:szCs w:val="24"/>
        </w:rPr>
        <w:t>ery,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k</w:t>
      </w:r>
      <w:r w:rsidRPr="00B06A70">
        <w:rPr>
          <w:rFonts w:asciiTheme="minorHAnsi" w:eastAsia="Calibri" w:hAnsiTheme="minorHAnsi" w:cstheme="minorHAnsi"/>
          <w:sz w:val="24"/>
          <w:szCs w:val="24"/>
        </w:rPr>
        <w:t>in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er</w:t>
      </w:r>
      <w:r w:rsidRPr="00B06A70">
        <w:rPr>
          <w:rFonts w:asciiTheme="minorHAnsi" w:eastAsia="Calibri" w:hAnsiTheme="minorHAnsi" w:cstheme="minorHAnsi"/>
          <w:sz w:val="24"/>
          <w:szCs w:val="24"/>
        </w:rPr>
        <w:t>s s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g,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givi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g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ie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s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th</w:t>
      </w:r>
      <w:r w:rsidRPr="00B06A70">
        <w:rPr>
          <w:rFonts w:asciiTheme="minorHAnsi" w:eastAsia="Calibri" w:hAnsiTheme="minorHAnsi" w:cstheme="minorHAnsi"/>
          <w:sz w:val="24"/>
          <w:szCs w:val="24"/>
        </w:rPr>
        <w:t>eir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s,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er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olo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g</w:t>
      </w:r>
      <w:r w:rsidRPr="00B06A70">
        <w:rPr>
          <w:rFonts w:asciiTheme="minorHAnsi" w:eastAsia="Calibri" w:hAnsiTheme="minorHAnsi" w:cstheme="minorHAnsi"/>
          <w:sz w:val="24"/>
          <w:szCs w:val="24"/>
        </w:rPr>
        <w:t>y 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ep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s, 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z w:val="24"/>
          <w:szCs w:val="24"/>
        </w:rPr>
        <w:t>ave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,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ch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,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ex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ision 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z w:val="24"/>
          <w:szCs w:val="24"/>
        </w:rPr>
        <w:t>oval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of m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z w:val="24"/>
          <w:szCs w:val="24"/>
        </w:rPr>
        <w:t>les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g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w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th</w:t>
      </w:r>
      <w:r w:rsidRPr="00B06A70">
        <w:rPr>
          <w:rFonts w:asciiTheme="minorHAnsi" w:eastAsia="Calibri" w:hAnsiTheme="minorHAnsi" w:cstheme="minorHAnsi"/>
          <w:sz w:val="24"/>
          <w:szCs w:val="24"/>
        </w:rPr>
        <w:t>,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z w:val="24"/>
          <w:szCs w:val="24"/>
        </w:rPr>
        <w:t>val,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micr</w:t>
      </w:r>
      <w:r w:rsidRPr="00B06A70">
        <w:rPr>
          <w:rFonts w:asciiTheme="minorHAnsi" w:eastAsia="Calibri" w:hAnsiTheme="minorHAnsi" w:cstheme="minorHAnsi"/>
          <w:spacing w:val="3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-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rm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ab</w:t>
      </w:r>
      <w:r w:rsidRPr="00B06A70">
        <w:rPr>
          <w:rFonts w:asciiTheme="minorHAnsi" w:eastAsia="Calibri" w:hAnsiTheme="minorHAnsi" w:cstheme="minorHAnsi"/>
          <w:sz w:val="24"/>
          <w:szCs w:val="24"/>
        </w:rPr>
        <w:t>rasi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544C031E" w14:textId="77777777" w:rsidR="004D565C" w:rsidRPr="00B06A70" w:rsidRDefault="004D565C">
      <w:pPr>
        <w:spacing w:before="13" w:line="280" w:lineRule="exact"/>
        <w:rPr>
          <w:rFonts w:asciiTheme="minorHAnsi" w:hAnsiTheme="minorHAnsi" w:cstheme="minorHAnsi"/>
          <w:sz w:val="24"/>
          <w:szCs w:val="24"/>
        </w:rPr>
      </w:pPr>
    </w:p>
    <w:p w14:paraId="032066E6" w14:textId="77777777" w:rsidR="004D565C" w:rsidRPr="00B06A70" w:rsidRDefault="00B06A70">
      <w:pPr>
        <w:ind w:left="10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Of</w:t>
      </w:r>
      <w:r w:rsidRPr="00B06A70">
        <w:rPr>
          <w:rFonts w:asciiTheme="minorHAnsi" w:eastAsia="Calibri" w:hAnsiTheme="minorHAnsi" w:cstheme="minorHAnsi"/>
          <w:b/>
          <w:spacing w:val="-2"/>
          <w:sz w:val="24"/>
          <w:szCs w:val="24"/>
        </w:rPr>
        <w:t>f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ce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Ma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age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/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Me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di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cal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 xml:space="preserve"> A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ss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 xml:space="preserve">t               </w:t>
      </w:r>
      <w:r w:rsidRPr="00B06A70">
        <w:rPr>
          <w:rFonts w:asciiTheme="minorHAnsi" w:eastAsia="Calibri" w:hAnsiTheme="minorHAnsi" w:cstheme="minorHAnsi"/>
          <w:b/>
          <w:spacing w:val="50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Nan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Sch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id</w:t>
      </w:r>
      <w:r w:rsidRPr="00B06A70">
        <w:rPr>
          <w:rFonts w:asciiTheme="minorHAnsi" w:eastAsia="Calibri" w:hAnsiTheme="minorHAnsi" w:cstheme="minorHAnsi"/>
          <w:b/>
          <w:spacing w:val="-3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b/>
          <w:spacing w:val="2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,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.D</w:t>
      </w:r>
      <w:r w:rsidRPr="00B06A70">
        <w:rPr>
          <w:rFonts w:asciiTheme="minorHAnsi" w:eastAsia="Calibri" w:hAnsiTheme="minorHAnsi" w:cstheme="minorHAnsi"/>
          <w:b/>
          <w:spacing w:val="-2"/>
          <w:sz w:val="24"/>
          <w:szCs w:val="24"/>
        </w:rPr>
        <w:t>.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,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Ame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ri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can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Board of</w:t>
      </w:r>
    </w:p>
    <w:p w14:paraId="0D184699" w14:textId="77777777" w:rsidR="004D565C" w:rsidRPr="00B06A70" w:rsidRDefault="00B06A70">
      <w:pPr>
        <w:ind w:left="10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Calibri" w:hAnsiTheme="minorHAnsi" w:cstheme="minorHAnsi"/>
          <w:b/>
          <w:sz w:val="24"/>
          <w:szCs w:val="24"/>
        </w:rPr>
        <w:t>Ur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ol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ogy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 xml:space="preserve">                        </w:t>
      </w:r>
      <w:r w:rsidRPr="00B06A70">
        <w:rPr>
          <w:rFonts w:asciiTheme="minorHAnsi" w:eastAsia="Calibri" w:hAnsiTheme="minorHAnsi" w:cstheme="minorHAnsi"/>
          <w:b/>
          <w:spacing w:val="16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200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3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-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2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0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05</w:t>
      </w:r>
    </w:p>
    <w:p w14:paraId="7759022B" w14:textId="77777777" w:rsidR="004D565C" w:rsidRPr="00B06A70" w:rsidRDefault="004D565C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2CB5315C" w14:textId="77777777" w:rsidR="004D565C" w:rsidRPr="00B06A70" w:rsidRDefault="00B06A70">
      <w:pPr>
        <w:tabs>
          <w:tab w:val="left" w:pos="820"/>
        </w:tabs>
        <w:ind w:left="820" w:right="219" w:hanging="36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Segoe MDL2 Assets" w:hAnsiTheme="minorHAnsi" w:cstheme="minorHAnsi"/>
          <w:w w:val="45"/>
          <w:sz w:val="24"/>
          <w:szCs w:val="24"/>
        </w:rPr>
        <w:t></w:t>
      </w:r>
      <w:r w:rsidRPr="00B06A70">
        <w:rPr>
          <w:rFonts w:asciiTheme="minorHAnsi" w:eastAsia="Segoe MDL2 Assets" w:hAnsiTheme="minorHAnsi" w:cstheme="minorHAnsi"/>
          <w:sz w:val="24"/>
          <w:szCs w:val="24"/>
        </w:rPr>
        <w:tab/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ag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f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t o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f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f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e,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b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z w:val="24"/>
          <w:szCs w:val="24"/>
        </w:rPr>
        <w:t>li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g,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ep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nt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f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fu</w:t>
      </w:r>
      <w:r w:rsidRPr="00B06A70">
        <w:rPr>
          <w:rFonts w:asciiTheme="minorHAnsi" w:eastAsia="Calibri" w:hAnsiTheme="minorHAnsi" w:cstheme="minorHAnsi"/>
          <w:sz w:val="24"/>
          <w:szCs w:val="24"/>
        </w:rPr>
        <w:t>ll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b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y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x</w:t>
      </w:r>
      <w:r w:rsidRPr="00B06A70">
        <w:rPr>
          <w:rFonts w:asciiTheme="minorHAnsi" w:eastAsia="Calibri" w:hAnsiTheme="minorHAnsi" w:cstheme="minorHAnsi"/>
          <w:sz w:val="24"/>
          <w:szCs w:val="24"/>
        </w:rPr>
        <w:t>am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s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k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eir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z w:val="24"/>
          <w:szCs w:val="24"/>
        </w:rPr>
        <w:t>is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ory.</w:t>
      </w:r>
    </w:p>
    <w:p w14:paraId="3E3369D1" w14:textId="77777777" w:rsidR="004D565C" w:rsidRPr="00B06A70" w:rsidRDefault="00B06A70">
      <w:pPr>
        <w:tabs>
          <w:tab w:val="left" w:pos="820"/>
        </w:tabs>
        <w:ind w:left="820" w:right="416" w:hanging="360"/>
        <w:rPr>
          <w:rFonts w:asciiTheme="minorHAnsi" w:eastAsia="Calibri" w:hAnsiTheme="minorHAnsi" w:cstheme="minorHAnsi"/>
          <w:sz w:val="24"/>
          <w:szCs w:val="24"/>
        </w:rPr>
        <w:sectPr w:rsidR="004D565C" w:rsidRPr="00B06A70">
          <w:pgSz w:w="12240" w:h="15840"/>
          <w:pgMar w:top="1380" w:right="1680" w:bottom="280" w:left="1700" w:header="720" w:footer="720" w:gutter="0"/>
          <w:cols w:space="720"/>
        </w:sectPr>
      </w:pPr>
      <w:r w:rsidRPr="00B06A70">
        <w:rPr>
          <w:rFonts w:asciiTheme="minorHAnsi" w:eastAsia="Segoe MDL2 Assets" w:hAnsiTheme="minorHAnsi" w:cstheme="minorHAnsi"/>
          <w:w w:val="45"/>
          <w:sz w:val="24"/>
          <w:szCs w:val="24"/>
        </w:rPr>
        <w:t></w:t>
      </w:r>
      <w:r w:rsidRPr="00B06A70">
        <w:rPr>
          <w:rFonts w:asciiTheme="minorHAnsi" w:eastAsia="Segoe MDL2 Assets" w:hAnsiTheme="minorHAnsi" w:cstheme="minorHAnsi"/>
          <w:sz w:val="24"/>
          <w:szCs w:val="24"/>
        </w:rPr>
        <w:tab/>
      </w:r>
      <w:r w:rsidRPr="00B06A70">
        <w:rPr>
          <w:rFonts w:asciiTheme="minorHAnsi" w:eastAsia="Calibri" w:hAnsiTheme="minorHAnsi" w:cstheme="minorHAnsi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s,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z w:val="24"/>
          <w:szCs w:val="24"/>
        </w:rPr>
        <w:t>ale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f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male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lt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>ology,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ric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>ology,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isease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of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ros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e,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ary 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nt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e,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b</w:t>
      </w:r>
      <w:r w:rsidRPr="00B06A70">
        <w:rPr>
          <w:rFonts w:asciiTheme="minorHAnsi" w:eastAsia="Calibri" w:hAnsiTheme="minorHAnsi" w:cstheme="minorHAnsi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dd</w:t>
      </w:r>
      <w:r w:rsidRPr="00B06A70">
        <w:rPr>
          <w:rFonts w:asciiTheme="minorHAnsi" w:eastAsia="Calibri" w:hAnsiTheme="minorHAnsi" w:cstheme="minorHAnsi"/>
          <w:sz w:val="24"/>
          <w:szCs w:val="24"/>
        </w:rPr>
        <w:t>er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y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sf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un</w:t>
      </w:r>
      <w:r w:rsidRPr="00B06A70">
        <w:rPr>
          <w:rFonts w:asciiTheme="minorHAnsi" w:eastAsia="Calibri" w:hAnsiTheme="minorHAnsi" w:cstheme="minorHAnsi"/>
          <w:spacing w:val="-3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’s vase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ct</w:t>
      </w:r>
      <w:r w:rsidRPr="00B06A70">
        <w:rPr>
          <w:rFonts w:asciiTheme="minorHAnsi" w:eastAsia="Calibri" w:hAnsiTheme="minorHAnsi" w:cstheme="minorHAnsi"/>
          <w:sz w:val="24"/>
          <w:szCs w:val="24"/>
        </w:rPr>
        <w:t>omy 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>ev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rsal, im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/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f</w:t>
      </w:r>
      <w:r w:rsidRPr="00B06A70">
        <w:rPr>
          <w:rFonts w:asciiTheme="minorHAnsi" w:eastAsia="Calibri" w:hAnsiTheme="minorHAnsi" w:cstheme="minorHAnsi"/>
          <w:sz w:val="24"/>
          <w:szCs w:val="24"/>
        </w:rPr>
        <w:t>er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il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y, c</w:t>
      </w:r>
      <w:r w:rsidRPr="00B06A70">
        <w:rPr>
          <w:rFonts w:asciiTheme="minorHAnsi" w:eastAsia="Calibri" w:hAnsiTheme="minorHAnsi" w:cstheme="minorHAnsi"/>
          <w:spacing w:val="-3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er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ment,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k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ey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3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is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ase.</w:t>
      </w:r>
    </w:p>
    <w:p w14:paraId="556F5722" w14:textId="77777777" w:rsidR="004D565C" w:rsidRPr="00B06A70" w:rsidRDefault="00B06A70">
      <w:pPr>
        <w:spacing w:before="55"/>
        <w:ind w:left="46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Segoe MDL2 Assets" w:hAnsiTheme="minorHAnsi" w:cstheme="minorHAnsi"/>
          <w:w w:val="45"/>
          <w:sz w:val="24"/>
          <w:szCs w:val="24"/>
        </w:rPr>
        <w:lastRenderedPageBreak/>
        <w:t xml:space="preserve">         </w:t>
      </w:r>
      <w:r w:rsidRPr="00B06A70">
        <w:rPr>
          <w:rFonts w:asciiTheme="minorHAnsi" w:eastAsia="Segoe MDL2 Assets" w:hAnsiTheme="minorHAnsi" w:cstheme="minorHAnsi"/>
          <w:spacing w:val="22"/>
          <w:w w:val="45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Mu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ti-</w:t>
      </w:r>
      <w:r w:rsidRPr="00B06A70">
        <w:rPr>
          <w:rFonts w:asciiTheme="minorHAnsi" w:eastAsia="Calibri" w:hAnsiTheme="minorHAnsi" w:cstheme="minorHAnsi"/>
          <w:sz w:val="24"/>
          <w:szCs w:val="24"/>
        </w:rPr>
        <w:t>li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ph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es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riag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2B6E95E2" w14:textId="77777777" w:rsidR="004D565C" w:rsidRPr="00B06A70" w:rsidRDefault="004D565C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4C78D378" w14:textId="77777777" w:rsidR="004D565C" w:rsidRPr="00B06A70" w:rsidRDefault="00B06A70">
      <w:pPr>
        <w:ind w:left="10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Me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di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cal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 xml:space="preserve"> A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b/>
          <w:spacing w:val="-2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 xml:space="preserve">t                                              </w:t>
      </w:r>
      <w:r w:rsidRPr="00B06A70">
        <w:rPr>
          <w:rFonts w:asciiTheme="minorHAnsi" w:eastAsia="Calibri" w:hAnsiTheme="minorHAnsi" w:cstheme="minorHAnsi"/>
          <w:b/>
          <w:spacing w:val="15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Th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e D</w:t>
      </w:r>
      <w:r w:rsidRPr="00B06A70">
        <w:rPr>
          <w:rFonts w:asciiTheme="minorHAnsi" w:eastAsia="Calibri" w:hAnsiTheme="minorHAnsi" w:cstheme="minorHAnsi"/>
          <w:b/>
          <w:spacing w:val="-2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wn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w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in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c,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pacing w:val="-3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di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cal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tal</w:t>
      </w:r>
    </w:p>
    <w:p w14:paraId="525590AA" w14:textId="77777777" w:rsidR="004D565C" w:rsidRPr="00B06A70" w:rsidRDefault="00B06A70">
      <w:pPr>
        <w:ind w:left="10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Calibri" w:hAnsiTheme="minorHAnsi" w:cstheme="minorHAnsi"/>
          <w:b/>
          <w:sz w:val="24"/>
          <w:szCs w:val="24"/>
        </w:rPr>
        <w:t>Bu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il</w:t>
      </w:r>
      <w:r w:rsidRPr="00B06A70">
        <w:rPr>
          <w:rFonts w:asciiTheme="minorHAnsi" w:eastAsia="Calibri" w:hAnsiTheme="minorHAnsi" w:cstheme="minorHAnsi"/>
          <w:b/>
          <w:spacing w:val="-2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in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g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 xml:space="preserve">                       </w:t>
      </w:r>
      <w:r w:rsidRPr="00B06A70">
        <w:rPr>
          <w:rFonts w:asciiTheme="minorHAnsi" w:eastAsia="Calibri" w:hAnsiTheme="minorHAnsi" w:cstheme="minorHAnsi"/>
          <w:b/>
          <w:spacing w:val="44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200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1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-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2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0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02</w:t>
      </w:r>
    </w:p>
    <w:p w14:paraId="379B9D14" w14:textId="77777777" w:rsidR="004D565C" w:rsidRPr="00B06A70" w:rsidRDefault="00B06A70">
      <w:pPr>
        <w:spacing w:before="5"/>
        <w:ind w:left="46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Segoe MDL2 Assets" w:hAnsiTheme="minorHAnsi" w:cstheme="minorHAnsi"/>
          <w:w w:val="46"/>
          <w:sz w:val="24"/>
          <w:szCs w:val="24"/>
        </w:rPr>
        <w:t xml:space="preserve">       </w:t>
      </w:r>
      <w:r w:rsidRPr="00B06A70">
        <w:rPr>
          <w:rFonts w:asciiTheme="minorHAnsi" w:eastAsia="Segoe MDL2 Assets" w:hAnsiTheme="minorHAnsi" w:cstheme="minorHAnsi"/>
          <w:spacing w:val="9"/>
          <w:w w:val="46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ed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ie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f</w:t>
      </w:r>
      <w:r w:rsidRPr="00B06A70">
        <w:rPr>
          <w:rFonts w:asciiTheme="minorHAnsi" w:eastAsia="Calibri" w:hAnsiTheme="minorHAnsi" w:cstheme="minorHAnsi"/>
          <w:sz w:val="24"/>
          <w:szCs w:val="24"/>
        </w:rPr>
        <w:t>or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fu</w:t>
      </w:r>
      <w:r w:rsidRPr="00B06A70">
        <w:rPr>
          <w:rFonts w:asciiTheme="minorHAnsi" w:eastAsia="Calibri" w:hAnsiTheme="minorHAnsi" w:cstheme="minorHAnsi"/>
          <w:sz w:val="24"/>
          <w:szCs w:val="24"/>
        </w:rPr>
        <w:t>ll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b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y 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x</w:t>
      </w:r>
      <w:r w:rsidRPr="00B06A70">
        <w:rPr>
          <w:rFonts w:asciiTheme="minorHAnsi" w:eastAsia="Calibri" w:hAnsiTheme="minorHAnsi" w:cstheme="minorHAnsi"/>
          <w:sz w:val="24"/>
          <w:szCs w:val="24"/>
        </w:rPr>
        <w:t>am,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ook</w:t>
      </w:r>
      <w:r w:rsidRPr="00B06A70">
        <w:rPr>
          <w:rFonts w:asciiTheme="minorHAnsi" w:eastAsia="Calibri" w:hAnsiTheme="minorHAnsi" w:cstheme="minorHAnsi"/>
          <w:spacing w:val="-3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th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h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ory, cond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pacing w:val="-3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ed EKG’s,</w:t>
      </w:r>
    </w:p>
    <w:p w14:paraId="67E5E181" w14:textId="77777777" w:rsidR="004D565C" w:rsidRPr="00B06A70" w:rsidRDefault="00B06A70">
      <w:pPr>
        <w:spacing w:before="2"/>
        <w:ind w:left="82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erfor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b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z w:val="24"/>
          <w:szCs w:val="24"/>
        </w:rPr>
        <w:t>ood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raws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3"/>
          <w:sz w:val="24"/>
          <w:szCs w:val="24"/>
        </w:rPr>
        <w:t>g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y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es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s.</w:t>
      </w:r>
    </w:p>
    <w:p w14:paraId="7908F883" w14:textId="77777777" w:rsidR="004D565C" w:rsidRPr="00B06A70" w:rsidRDefault="00B06A70">
      <w:pPr>
        <w:tabs>
          <w:tab w:val="left" w:pos="820"/>
        </w:tabs>
        <w:ind w:left="820" w:right="1509" w:hanging="36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Segoe MDL2 Assets" w:hAnsiTheme="minorHAnsi" w:cstheme="minorHAnsi"/>
          <w:w w:val="45"/>
          <w:sz w:val="24"/>
          <w:szCs w:val="24"/>
        </w:rPr>
        <w:t></w:t>
      </w:r>
      <w:r w:rsidRPr="00B06A70">
        <w:rPr>
          <w:rFonts w:asciiTheme="minorHAnsi" w:eastAsia="Segoe MDL2 Assets" w:hAnsiTheme="minorHAnsi" w:cstheme="minorHAnsi"/>
          <w:sz w:val="24"/>
          <w:szCs w:val="24"/>
        </w:rPr>
        <w:tab/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nd</w:t>
      </w:r>
      <w:r w:rsidRPr="00B06A70">
        <w:rPr>
          <w:rFonts w:asciiTheme="minorHAnsi" w:eastAsia="Calibri" w:hAnsiTheme="minorHAnsi" w:cstheme="minorHAnsi"/>
          <w:sz w:val="24"/>
          <w:szCs w:val="24"/>
        </w:rPr>
        <w:t>led m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ti-</w:t>
      </w:r>
      <w:r w:rsidRPr="00B06A70">
        <w:rPr>
          <w:rFonts w:asciiTheme="minorHAnsi" w:eastAsia="Calibri" w:hAnsiTheme="minorHAnsi" w:cstheme="minorHAnsi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y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z w:val="24"/>
          <w:szCs w:val="24"/>
        </w:rPr>
        <w:t>,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f</w:t>
      </w:r>
      <w:r w:rsidRPr="00B06A70">
        <w:rPr>
          <w:rFonts w:asciiTheme="minorHAnsi" w:eastAsia="Calibri" w:hAnsiTheme="minorHAnsi" w:cstheme="minorHAnsi"/>
          <w:sz w:val="24"/>
          <w:szCs w:val="24"/>
        </w:rPr>
        <w:t>il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c</w:t>
      </w:r>
      <w:r w:rsidRPr="00B06A70">
        <w:rPr>
          <w:rFonts w:asciiTheme="minorHAnsi" w:eastAsia="Calibri" w:hAnsiTheme="minorHAnsi" w:cstheme="minorHAnsi"/>
          <w:sz w:val="24"/>
          <w:szCs w:val="24"/>
        </w:rPr>
        <w:t>al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sz w:val="24"/>
          <w:szCs w:val="24"/>
        </w:rPr>
        <w:t>eco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rd</w:t>
      </w:r>
      <w:r w:rsidRPr="00B06A70">
        <w:rPr>
          <w:rFonts w:asciiTheme="minorHAnsi" w:eastAsia="Calibri" w:hAnsiTheme="minorHAnsi" w:cstheme="minorHAnsi"/>
          <w:sz w:val="24"/>
          <w:szCs w:val="24"/>
        </w:rPr>
        <w:t>s, sc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du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l</w:t>
      </w:r>
      <w:r w:rsidRPr="00B06A70">
        <w:rPr>
          <w:rFonts w:asciiTheme="minorHAnsi" w:eastAsia="Calibri" w:hAnsiTheme="minorHAnsi" w:cstheme="minorHAnsi"/>
          <w:sz w:val="24"/>
          <w:szCs w:val="24"/>
        </w:rPr>
        <w:t>ed 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pp</w:t>
      </w:r>
      <w:r w:rsidRPr="00B06A70">
        <w:rPr>
          <w:rFonts w:asciiTheme="minorHAnsi" w:eastAsia="Calibri" w:hAnsiTheme="minorHAnsi" w:cstheme="minorHAnsi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nt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s,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d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p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 xml:space="preserve">t 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riag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.</w:t>
      </w:r>
    </w:p>
    <w:p w14:paraId="6832B3F2" w14:textId="77777777" w:rsidR="004D565C" w:rsidRPr="00B06A70" w:rsidRDefault="004D565C">
      <w:pPr>
        <w:spacing w:line="100" w:lineRule="exact"/>
        <w:rPr>
          <w:rFonts w:asciiTheme="minorHAnsi" w:hAnsiTheme="minorHAnsi" w:cstheme="minorHAnsi"/>
          <w:sz w:val="24"/>
          <w:szCs w:val="24"/>
        </w:rPr>
      </w:pPr>
    </w:p>
    <w:p w14:paraId="7C2E3C94" w14:textId="77777777" w:rsidR="004D565C" w:rsidRPr="00B06A70" w:rsidRDefault="004D565C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14D6E8AA" w14:textId="77777777" w:rsidR="004D565C" w:rsidRPr="00B06A70" w:rsidRDefault="00B06A70">
      <w:pPr>
        <w:tabs>
          <w:tab w:val="left" w:pos="8740"/>
        </w:tabs>
        <w:spacing w:line="260" w:lineRule="exact"/>
        <w:ind w:left="100"/>
        <w:rPr>
          <w:rFonts w:asciiTheme="minorHAnsi" w:eastAsia="Arial" w:hAnsiTheme="minorHAnsi" w:cstheme="minorHAnsi"/>
          <w:sz w:val="24"/>
          <w:szCs w:val="24"/>
        </w:rPr>
      </w:pPr>
      <w:r w:rsidRPr="00B06A70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>CERTIFI</w:t>
      </w:r>
      <w:r w:rsidRPr="00B06A70">
        <w:rPr>
          <w:rFonts w:asciiTheme="minorHAnsi" w:eastAsia="Arial" w:hAnsiTheme="minorHAnsi" w:cstheme="minorHAnsi"/>
          <w:b/>
          <w:spacing w:val="2"/>
          <w:position w:val="-1"/>
          <w:sz w:val="24"/>
          <w:szCs w:val="24"/>
          <w:u w:color="000000"/>
        </w:rPr>
        <w:t>C</w:t>
      </w:r>
      <w:r w:rsidRPr="00B06A70">
        <w:rPr>
          <w:rFonts w:asciiTheme="minorHAnsi" w:eastAsia="Arial" w:hAnsiTheme="minorHAnsi" w:cstheme="minorHAnsi"/>
          <w:b/>
          <w:spacing w:val="-5"/>
          <w:position w:val="-1"/>
          <w:sz w:val="24"/>
          <w:szCs w:val="24"/>
          <w:u w:color="000000"/>
        </w:rPr>
        <w:t>A</w:t>
      </w:r>
      <w:r w:rsidRPr="00B06A70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 xml:space="preserve">TION </w:t>
      </w:r>
      <w:r w:rsidRPr="00B06A70">
        <w:rPr>
          <w:rFonts w:asciiTheme="minorHAnsi" w:eastAsia="Arial" w:hAnsiTheme="minorHAnsi" w:cstheme="minorHAnsi"/>
          <w:b/>
          <w:position w:val="-1"/>
          <w:sz w:val="24"/>
          <w:szCs w:val="24"/>
          <w:u w:color="000000"/>
        </w:rPr>
        <w:tab/>
      </w:r>
    </w:p>
    <w:p w14:paraId="13A86EA5" w14:textId="77777777" w:rsidR="004D565C" w:rsidRPr="00B06A70" w:rsidRDefault="004D565C">
      <w:pPr>
        <w:spacing w:before="4" w:line="100" w:lineRule="exact"/>
        <w:rPr>
          <w:rFonts w:asciiTheme="minorHAnsi" w:hAnsiTheme="minorHAnsi" w:cstheme="minorHAnsi"/>
          <w:sz w:val="24"/>
          <w:szCs w:val="24"/>
        </w:rPr>
      </w:pPr>
    </w:p>
    <w:p w14:paraId="3FA95BDA" w14:textId="77777777" w:rsidR="004D565C" w:rsidRPr="00B06A70" w:rsidRDefault="004D565C">
      <w:pPr>
        <w:spacing w:line="200" w:lineRule="exact"/>
        <w:rPr>
          <w:rFonts w:asciiTheme="minorHAnsi" w:hAnsiTheme="minorHAnsi" w:cstheme="minorHAnsi"/>
          <w:sz w:val="24"/>
          <w:szCs w:val="24"/>
        </w:rPr>
      </w:pPr>
    </w:p>
    <w:p w14:paraId="5F357E9A" w14:textId="77777777" w:rsidR="004D565C" w:rsidRPr="00B06A70" w:rsidRDefault="00B06A70">
      <w:pPr>
        <w:spacing w:before="7"/>
        <w:ind w:left="10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Me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di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cal</w:t>
      </w:r>
      <w:r w:rsidRPr="00B06A70">
        <w:rPr>
          <w:rFonts w:asciiTheme="minorHAnsi" w:eastAsia="Calibri" w:hAnsiTheme="minorHAnsi" w:cstheme="minorHAnsi"/>
          <w:b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b/>
          <w:spacing w:val="-2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Cer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b/>
          <w:spacing w:val="-2"/>
          <w:sz w:val="24"/>
          <w:szCs w:val="24"/>
        </w:rPr>
        <w:t>f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cat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on</w:t>
      </w:r>
      <w:r w:rsidRPr="00B06A70">
        <w:rPr>
          <w:rFonts w:asciiTheme="minorHAnsi" w:eastAsia="Calibri" w:hAnsiTheme="minorHAnsi" w:cstheme="minorHAnsi"/>
          <w:b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f</w:t>
      </w:r>
      <w:r w:rsidRPr="00B06A70">
        <w:rPr>
          <w:rFonts w:asciiTheme="minorHAnsi" w:eastAsia="Calibri" w:hAnsiTheme="minorHAnsi" w:cstheme="minorHAnsi"/>
          <w:b/>
          <w:spacing w:val="-2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r</w:t>
      </w:r>
      <w:r w:rsidRPr="00B06A70">
        <w:rPr>
          <w:rFonts w:asciiTheme="minorHAnsi" w:eastAsia="Calibri" w:hAnsiTheme="minorHAnsi" w:cstheme="minorHAnsi"/>
          <w:b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pacing w:val="-2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e St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te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 xml:space="preserve">of 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Wa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hin</w:t>
      </w:r>
      <w:r w:rsidRPr="00B06A70">
        <w:rPr>
          <w:rFonts w:asciiTheme="minorHAnsi" w:eastAsia="Calibri" w:hAnsiTheme="minorHAnsi" w:cstheme="minorHAnsi"/>
          <w:b/>
          <w:spacing w:val="-1"/>
          <w:sz w:val="24"/>
          <w:szCs w:val="24"/>
        </w:rPr>
        <w:t>g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o</w:t>
      </w:r>
      <w:r w:rsidRPr="00B06A70">
        <w:rPr>
          <w:rFonts w:asciiTheme="minorHAnsi" w:eastAsia="Calibri" w:hAnsiTheme="minorHAnsi" w:cstheme="minorHAnsi"/>
          <w:b/>
          <w:sz w:val="24"/>
          <w:szCs w:val="24"/>
        </w:rPr>
        <w:t>n</w:t>
      </w:r>
    </w:p>
    <w:p w14:paraId="2246D3EE" w14:textId="77777777" w:rsidR="004D565C" w:rsidRPr="00B06A70" w:rsidRDefault="00B06A70">
      <w:pPr>
        <w:ind w:left="1502" w:right="6792"/>
        <w:jc w:val="center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Calibri" w:hAnsiTheme="minorHAnsi" w:cstheme="minorHAnsi"/>
          <w:b/>
          <w:spacing w:val="1"/>
          <w:sz w:val="24"/>
          <w:szCs w:val="24"/>
        </w:rPr>
        <w:t>2001</w:t>
      </w:r>
    </w:p>
    <w:p w14:paraId="123D2037" w14:textId="77777777" w:rsidR="004D565C" w:rsidRPr="00B06A70" w:rsidRDefault="00B06A70">
      <w:pPr>
        <w:ind w:left="100"/>
        <w:rPr>
          <w:rFonts w:asciiTheme="minorHAnsi" w:eastAsia="Calibri" w:hAnsiTheme="minorHAnsi" w:cstheme="minorHAnsi"/>
          <w:sz w:val="24"/>
          <w:szCs w:val="24"/>
        </w:rPr>
      </w:pP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N</w:t>
      </w:r>
      <w:r w:rsidRPr="00B06A70">
        <w:rPr>
          <w:rFonts w:asciiTheme="minorHAnsi" w:eastAsia="Calibri" w:hAnsiTheme="minorHAnsi" w:cstheme="minorHAnsi"/>
          <w:sz w:val="24"/>
          <w:szCs w:val="24"/>
        </w:rPr>
        <w:t>or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h</w:t>
      </w:r>
      <w:r w:rsidRPr="00B06A70">
        <w:rPr>
          <w:rFonts w:asciiTheme="minorHAnsi" w:eastAsia="Calibri" w:hAnsiTheme="minorHAnsi" w:cstheme="minorHAnsi"/>
          <w:spacing w:val="2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S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a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le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 xml:space="preserve"> </w:t>
      </w:r>
      <w:r w:rsidRPr="00B06A70">
        <w:rPr>
          <w:rFonts w:asciiTheme="minorHAnsi" w:eastAsia="Calibri" w:hAnsiTheme="minorHAnsi" w:cstheme="minorHAnsi"/>
          <w:sz w:val="24"/>
          <w:szCs w:val="24"/>
        </w:rPr>
        <w:t>Com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m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un</w:t>
      </w:r>
      <w:r w:rsidRPr="00B06A70">
        <w:rPr>
          <w:rFonts w:asciiTheme="minorHAnsi" w:eastAsia="Calibri" w:hAnsiTheme="minorHAnsi" w:cstheme="minorHAnsi"/>
          <w:spacing w:val="-2"/>
          <w:sz w:val="24"/>
          <w:szCs w:val="24"/>
        </w:rPr>
        <w:t>i</w:t>
      </w:r>
      <w:r w:rsidRPr="00B06A70">
        <w:rPr>
          <w:rFonts w:asciiTheme="minorHAnsi" w:eastAsia="Calibri" w:hAnsiTheme="minorHAnsi" w:cstheme="minorHAnsi"/>
          <w:spacing w:val="-1"/>
          <w:sz w:val="24"/>
          <w:szCs w:val="24"/>
        </w:rPr>
        <w:t>t</w:t>
      </w:r>
      <w:r w:rsidRPr="00B06A70">
        <w:rPr>
          <w:rFonts w:asciiTheme="minorHAnsi" w:eastAsia="Calibri" w:hAnsiTheme="minorHAnsi" w:cstheme="minorHAnsi"/>
          <w:sz w:val="24"/>
          <w:szCs w:val="24"/>
        </w:rPr>
        <w:t>y Coll</w:t>
      </w:r>
      <w:r w:rsidRPr="00B06A70">
        <w:rPr>
          <w:rFonts w:asciiTheme="minorHAnsi" w:eastAsia="Calibri" w:hAnsiTheme="minorHAnsi" w:cstheme="minorHAnsi"/>
          <w:spacing w:val="1"/>
          <w:sz w:val="24"/>
          <w:szCs w:val="24"/>
        </w:rPr>
        <w:t>e</w:t>
      </w:r>
      <w:r w:rsidRPr="00B06A70">
        <w:rPr>
          <w:rFonts w:asciiTheme="minorHAnsi" w:eastAsia="Calibri" w:hAnsiTheme="minorHAnsi" w:cstheme="minorHAnsi"/>
          <w:sz w:val="24"/>
          <w:szCs w:val="24"/>
        </w:rPr>
        <w:t>ge</w:t>
      </w:r>
    </w:p>
    <w:sectPr w:rsidR="004D565C" w:rsidRPr="00B06A70">
      <w:pgSz w:w="12240" w:h="15840"/>
      <w:pgMar w:top="1380" w:right="168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B10422"/>
    <w:multiLevelType w:val="multilevel"/>
    <w:tmpl w:val="5E8C92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65C"/>
    <w:rsid w:val="004D565C"/>
    <w:rsid w:val="00B0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12D83"/>
  <w15:docId w15:val="{E2FD936A-1AA5-444F-8490-832AA38D2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06A7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A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06A7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ee.medical@gmail.com%20%20%20%20%20%20%20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2021-04-15T07:36:00Z</dcterms:created>
  <dcterms:modified xsi:type="dcterms:W3CDTF">2021-04-15T07:38:00Z</dcterms:modified>
</cp:coreProperties>
</file>